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1948D4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12</w:t>
      </w:r>
      <w:r w:rsidR="00D56F2A">
        <w:rPr>
          <w:rStyle w:val="Strong"/>
        </w:rPr>
        <w:t>C</w:t>
      </w:r>
      <w:proofErr w:type="spellEnd"/>
      <w:r w:rsidR="00D56F2A">
        <w:rPr>
          <w:rStyle w:val="Strong"/>
        </w:rPr>
        <w:t>)</w:t>
      </w:r>
      <w:r w:rsidR="00D56F2A">
        <w:rPr>
          <w:rStyle w:val="Strong"/>
        </w:rPr>
        <w:br/>
        <w:t>DOCKET NO. </w:t>
      </w:r>
      <w:proofErr w:type="spellStart"/>
      <w:r w:rsidR="00D56F2A">
        <w:rPr>
          <w:rStyle w:val="Strong"/>
        </w:rPr>
        <w:t>UE</w:t>
      </w:r>
      <w:proofErr w:type="spellEnd"/>
      <w:r w:rsidR="00D56F2A">
        <w:rPr>
          <w:rStyle w:val="Strong"/>
        </w:rPr>
        <w:noBreakHyphen/>
        <w:t>15____</w:t>
      </w:r>
      <w:r w:rsidR="00D56F2A">
        <w:rPr>
          <w:rStyle w:val="Strong"/>
        </w:rPr>
        <w:br/>
      </w:r>
      <w:proofErr w:type="spellStart"/>
      <w:r w:rsidR="00D56F2A">
        <w:rPr>
          <w:b/>
        </w:rPr>
        <w:t>PCA</w:t>
      </w:r>
      <w:proofErr w:type="spellEnd"/>
      <w:r w:rsidR="00D56F2A">
        <w:rPr>
          <w:b/>
        </w:rPr>
        <w:t xml:space="preserve"> 13 COMPLIANCE</w:t>
      </w:r>
      <w:r w:rsidR="00D56F2A">
        <w:rPr>
          <w:rStyle w:val="Strong"/>
        </w:rPr>
        <w:br/>
        <w:t>WITNESS:  </w:t>
      </w:r>
      <w:r w:rsidR="00D56F2A"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1948D4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ELEVENTH</w:t>
      </w:r>
      <w:r w:rsidR="00D56F2A">
        <w:rPr>
          <w:b/>
        </w:rPr>
        <w:t xml:space="preserve">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UFKA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D56F2A" w:rsidRDefault="00D56F2A">
      <w:pPr>
        <w:rPr>
          <w:rFonts w:eastAsia="Times New Roman" w:cs="Times New Roman"/>
          <w:sz w:val="56"/>
          <w:szCs w:val="56"/>
        </w:rPr>
      </w:pPr>
      <w:r>
        <w:rPr>
          <w:sz w:val="56"/>
          <w:szCs w:val="56"/>
        </w:rPr>
        <w:br w:type="page"/>
      </w:r>
    </w:p>
    <w:p w:rsidR="001948D4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lastRenderedPageBreak/>
        <w:t>PAGE</w:t>
      </w:r>
      <w:r w:rsidR="001948D4">
        <w:rPr>
          <w:sz w:val="56"/>
          <w:szCs w:val="56"/>
        </w:rPr>
        <w:t xml:space="preserve"> </w:t>
      </w:r>
      <w:r w:rsidRPr="00D56F2A">
        <w:rPr>
          <w:sz w:val="56"/>
          <w:szCs w:val="56"/>
        </w:rPr>
        <w:t xml:space="preserve">1 </w:t>
      </w:r>
      <w:r w:rsidR="001948D4">
        <w:rPr>
          <w:sz w:val="56"/>
          <w:szCs w:val="56"/>
        </w:rPr>
        <w:t xml:space="preserve">of 1 of </w:t>
      </w:r>
    </w:p>
    <w:p w:rsidR="00D56F2A" w:rsidRDefault="001948D4" w:rsidP="00D56F2A">
      <w:pPr>
        <w:pStyle w:val="BodyText"/>
        <w:jc w:val="center"/>
        <w:rPr>
          <w:sz w:val="56"/>
          <w:szCs w:val="56"/>
        </w:rPr>
      </w:pPr>
      <w:bookmarkStart w:id="0" w:name="_GoBack"/>
      <w:bookmarkEnd w:id="0"/>
      <w:r>
        <w:rPr>
          <w:sz w:val="56"/>
          <w:szCs w:val="56"/>
        </w:rPr>
        <w:t>Exhibit No. ___(DEM-</w:t>
      </w:r>
      <w:proofErr w:type="spellStart"/>
      <w:r>
        <w:rPr>
          <w:sz w:val="56"/>
          <w:szCs w:val="56"/>
        </w:rPr>
        <w:t>12</w:t>
      </w:r>
      <w:r w:rsidR="00D56F2A">
        <w:rPr>
          <w:sz w:val="56"/>
          <w:szCs w:val="56"/>
        </w:rPr>
        <w:t>C</w:t>
      </w:r>
      <w:proofErr w:type="spellEnd"/>
      <w:r w:rsidR="00D56F2A">
        <w:rPr>
          <w:sz w:val="56"/>
          <w:szCs w:val="56"/>
        </w:rPr>
        <w:t xml:space="preserve">) </w:t>
      </w:r>
      <w:r>
        <w:rPr>
          <w:sz w:val="56"/>
          <w:szCs w:val="56"/>
        </w:rPr>
        <w:t>is</w:t>
      </w:r>
      <w:r w:rsidR="00D56F2A" w:rsidRPr="00D56F2A">
        <w:rPr>
          <w:sz w:val="56"/>
          <w:szCs w:val="56"/>
        </w:rPr>
        <w:t xml:space="preserve"> </w:t>
      </w:r>
    </w:p>
    <w:p w:rsidR="00C35440" w:rsidRPr="00D56F2A" w:rsidRDefault="00D56F2A" w:rsidP="00D56F2A">
      <w:pPr>
        <w:pStyle w:val="BodyText"/>
        <w:jc w:val="center"/>
        <w:rPr>
          <w:sz w:val="56"/>
          <w:szCs w:val="56"/>
        </w:rPr>
      </w:pPr>
      <w:r w:rsidRPr="00D56F2A">
        <w:rPr>
          <w:sz w:val="56"/>
          <w:szCs w:val="56"/>
        </w:rPr>
        <w:t xml:space="preserve">REDACTED in </w:t>
      </w:r>
      <w:r w:rsidR="001948D4">
        <w:rPr>
          <w:sz w:val="56"/>
          <w:szCs w:val="56"/>
        </w:rPr>
        <w:t>its</w:t>
      </w:r>
      <w:r w:rsidRPr="00D56F2A">
        <w:rPr>
          <w:sz w:val="56"/>
          <w:szCs w:val="56"/>
        </w:rPr>
        <w:t xml:space="preserve"> entirety</w:t>
      </w:r>
    </w:p>
    <w:sectPr w:rsidR="00C35440" w:rsidRPr="00D56F2A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8D4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0F35E9"/>
    <w:rsid w:val="0012237F"/>
    <w:rsid w:val="00147A0E"/>
    <w:rsid w:val="00175CBF"/>
    <w:rsid w:val="001948D4"/>
    <w:rsid w:val="0028695C"/>
    <w:rsid w:val="002D4589"/>
    <w:rsid w:val="002E20DC"/>
    <w:rsid w:val="00355B96"/>
    <w:rsid w:val="00383F2B"/>
    <w:rsid w:val="003E2CB7"/>
    <w:rsid w:val="0041510C"/>
    <w:rsid w:val="004B4D51"/>
    <w:rsid w:val="006830B0"/>
    <w:rsid w:val="00722760"/>
    <w:rsid w:val="008372F6"/>
    <w:rsid w:val="00AE5A8A"/>
    <w:rsid w:val="00AF5030"/>
    <w:rsid w:val="00B271D0"/>
    <w:rsid w:val="00BB574B"/>
    <w:rsid w:val="00C35440"/>
    <w:rsid w:val="00CB3320"/>
    <w:rsid w:val="00D56F2A"/>
    <w:rsid w:val="00DE76B3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nhideWhenUsed="0" w:qFormat="1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2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3</cp:revision>
  <cp:lastPrinted>2015-03-30T00:59:00Z</cp:lastPrinted>
  <dcterms:created xsi:type="dcterms:W3CDTF">2015-03-30T01:37:00Z</dcterms:created>
  <dcterms:modified xsi:type="dcterms:W3CDTF">2015-03-30T01:38:00Z</dcterms:modified>
</cp:coreProperties>
</file>